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6EEA60F7" w:rsidR="00B137F8" w:rsidRDefault="00FA1DB9" w:rsidP="00EE1F3E">
      <w:pPr>
        <w:jc w:val="center"/>
        <w:rPr>
          <w:rFonts w:asciiTheme="minorHAnsi" w:hAnsiTheme="minorHAnsi" w:cstheme="minorHAnsi"/>
          <w:sz w:val="20"/>
        </w:rPr>
      </w:pPr>
      <w:r w:rsidRPr="00EF77FC">
        <w:rPr>
          <w:rFonts w:ascii="Verdana" w:hAnsi="Verdana" w:cstheme="minorHAnsi"/>
          <w:b/>
          <w:sz w:val="18"/>
          <w:szCs w:val="18"/>
        </w:rPr>
        <w:t>ZAŁĄCZNIK NR 6 DO SWZ – WYKAZ WYKONANYCH ZAMÓWIEŃ</w:t>
      </w: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PGE Dystrybucja S.A.</w:t>
            </w:r>
          </w:p>
          <w:p w14:paraId="7466680D" w14:textId="77777777" w:rsidR="00EC7687" w:rsidRPr="00F742FE" w:rsidRDefault="00EC7687" w:rsidP="00345526">
            <w:pPr>
              <w:spacing w:before="120" w:after="120" w:line="240" w:lineRule="auto"/>
              <w:contextualSpacing/>
              <w:jc w:val="center"/>
              <w:rPr>
                <w:rFonts w:ascii="Verdana" w:eastAsia="Calibri" w:hAnsi="Verdana" w:cstheme="minorHAnsi"/>
                <w:sz w:val="16"/>
                <w:szCs w:val="16"/>
              </w:rPr>
            </w:pPr>
            <w:r w:rsidRPr="00F742FE">
              <w:rPr>
                <w:rFonts w:ascii="Verdana" w:eastAsia="Calibri" w:hAnsi="Verdana" w:cstheme="minorHAnsi"/>
                <w:sz w:val="16"/>
                <w:szCs w:val="16"/>
              </w:rPr>
              <w:t>w imieniu i na rzecz której działa:</w:t>
            </w:r>
          </w:p>
          <w:p w14:paraId="17B2A6D9" w14:textId="0C714D56"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 xml:space="preserve">PGE Dystrybucja S.A. Oddział </w:t>
            </w:r>
            <w:r w:rsidR="00A417CF" w:rsidRPr="00F742FE">
              <w:rPr>
                <w:rFonts w:ascii="Verdana" w:eastAsia="Calibri" w:hAnsi="Verdana" w:cstheme="minorHAnsi"/>
                <w:b/>
                <w:sz w:val="16"/>
                <w:szCs w:val="16"/>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F742FE">
              <w:rPr>
                <w:rFonts w:ascii="Verdana" w:eastAsia="Calibri" w:hAnsi="Verdana" w:cstheme="minorHAnsi"/>
                <w:b/>
                <w:color w:val="000000"/>
                <w:sz w:val="16"/>
                <w:szCs w:val="16"/>
              </w:rPr>
              <w:t>ul. Koźmiana 1</w:t>
            </w:r>
            <w:r w:rsidR="009D4FC0" w:rsidRPr="00F742FE">
              <w:rPr>
                <w:rFonts w:ascii="Verdana" w:eastAsia="Calibri" w:hAnsi="Verdana" w:cstheme="minorHAnsi"/>
                <w:b/>
                <w:color w:val="000000"/>
                <w:sz w:val="16"/>
                <w:szCs w:val="16"/>
              </w:rPr>
              <w:t xml:space="preserve">, </w:t>
            </w:r>
            <w:r w:rsidRPr="00F742FE">
              <w:rPr>
                <w:rFonts w:ascii="Verdana" w:eastAsia="Calibri" w:hAnsi="Verdana" w:cstheme="minorHAnsi"/>
                <w:b/>
                <w:color w:val="000000"/>
                <w:sz w:val="16"/>
                <w:szCs w:val="16"/>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Default="00A442E3" w:rsidP="00B137F8">
      <w:pPr>
        <w:rPr>
          <w:rFonts w:asciiTheme="minorHAnsi" w:hAnsiTheme="minorHAnsi" w:cstheme="minorHAnsi"/>
          <w:sz w:val="20"/>
        </w:rPr>
      </w:pPr>
    </w:p>
    <w:p w14:paraId="02BEA41E" w14:textId="6C978AE7" w:rsidR="00B137F8" w:rsidRPr="00EF77FC" w:rsidRDefault="005B1ED0" w:rsidP="00005787">
      <w:pPr>
        <w:spacing w:line="240" w:lineRule="auto"/>
        <w:jc w:val="center"/>
        <w:rPr>
          <w:rFonts w:ascii="Verdana" w:hAnsi="Verdana" w:cstheme="minorHAnsi"/>
          <w:b/>
          <w:sz w:val="18"/>
          <w:szCs w:val="18"/>
        </w:rPr>
      </w:pPr>
      <w:r w:rsidRPr="00EF77FC">
        <w:rPr>
          <w:rFonts w:ascii="Verdana" w:hAnsi="Verdana" w:cstheme="minorHAnsi"/>
          <w:b/>
          <w:sz w:val="18"/>
          <w:szCs w:val="18"/>
        </w:rPr>
        <w:t xml:space="preserve">WYKAZ WYKONANYCH </w:t>
      </w:r>
      <w:r w:rsidR="00E130E3" w:rsidRPr="00EF77FC">
        <w:rPr>
          <w:rFonts w:ascii="Verdana" w:hAnsi="Verdana" w:cstheme="minorHAnsi"/>
          <w:b/>
          <w:sz w:val="18"/>
          <w:szCs w:val="18"/>
        </w:rPr>
        <w:t>ZAMÓWIEŃ</w:t>
      </w:r>
      <w:r w:rsidRPr="00EF77FC">
        <w:rPr>
          <w:rFonts w:ascii="Verdana" w:hAnsi="Verdana" w:cstheme="minorHAnsi"/>
          <w:b/>
          <w:sz w:val="18"/>
          <w:szCs w:val="18"/>
        </w:rPr>
        <w:t xml:space="preserve"> </w:t>
      </w:r>
    </w:p>
    <w:p w14:paraId="1AD8AF27" w14:textId="77777777" w:rsidR="003A6457" w:rsidRPr="00EF77FC" w:rsidRDefault="003A6457" w:rsidP="00B137F8">
      <w:pPr>
        <w:rPr>
          <w:rFonts w:ascii="Verdana" w:hAnsi="Verdana" w:cstheme="minorHAnsi"/>
          <w:sz w:val="18"/>
          <w:szCs w:val="18"/>
        </w:rPr>
      </w:pPr>
    </w:p>
    <w:p w14:paraId="3D994F01" w14:textId="4A45AFEE" w:rsidR="000370E7" w:rsidRPr="004B6F26" w:rsidRDefault="00B137F8" w:rsidP="004B6F26">
      <w:pPr>
        <w:ind w:left="-170"/>
        <w:rPr>
          <w:rFonts w:ascii="Verdana" w:hAnsi="Verdana" w:cstheme="minorHAnsi"/>
          <w:b/>
          <w:sz w:val="18"/>
          <w:szCs w:val="18"/>
          <w:lang w:eastAsia="pl-PL"/>
        </w:rPr>
      </w:pPr>
      <w:r w:rsidRPr="00EF77FC">
        <w:rPr>
          <w:rFonts w:ascii="Verdana" w:hAnsi="Verdana" w:cstheme="minorHAnsi"/>
          <w:sz w:val="18"/>
          <w:szCs w:val="18"/>
          <w:lang w:eastAsia="pl-PL"/>
        </w:rPr>
        <w:t xml:space="preserve">Składając Ofertę w postępowaniu zakupowym </w:t>
      </w:r>
      <w:r w:rsidR="00DA5698" w:rsidRPr="00EF77FC">
        <w:rPr>
          <w:rFonts w:ascii="Verdana" w:hAnsi="Verdana" w:cstheme="minorHAnsi"/>
          <w:sz w:val="18"/>
          <w:szCs w:val="18"/>
          <w:lang w:eastAsia="pl-PL"/>
        </w:rPr>
        <w:t xml:space="preserve">nr </w:t>
      </w:r>
      <w:r w:rsidR="004B6F26" w:rsidRPr="004B6F26">
        <w:rPr>
          <w:rFonts w:ascii="Verdana" w:hAnsi="Verdana" w:cstheme="minorHAnsi"/>
          <w:b/>
          <w:sz w:val="18"/>
          <w:szCs w:val="18"/>
          <w:lang w:eastAsia="pl-PL"/>
        </w:rPr>
        <w:t>POST/DYS/OZ/GZ/0</w:t>
      </w:r>
      <w:r w:rsidR="00051D24">
        <w:rPr>
          <w:rFonts w:ascii="Verdana" w:hAnsi="Verdana" w:cstheme="minorHAnsi"/>
          <w:b/>
          <w:sz w:val="18"/>
          <w:szCs w:val="18"/>
          <w:lang w:eastAsia="pl-PL"/>
        </w:rPr>
        <w:t>1</w:t>
      </w:r>
      <w:r w:rsidR="000D0967">
        <w:rPr>
          <w:rFonts w:ascii="Verdana" w:hAnsi="Verdana" w:cstheme="minorHAnsi"/>
          <w:b/>
          <w:sz w:val="18"/>
          <w:szCs w:val="18"/>
          <w:lang w:eastAsia="pl-PL"/>
        </w:rPr>
        <w:t>409</w:t>
      </w:r>
      <w:r w:rsidR="004B6F26" w:rsidRPr="004B6F26">
        <w:rPr>
          <w:rFonts w:ascii="Verdana" w:hAnsi="Verdana" w:cstheme="minorHAnsi"/>
          <w:b/>
          <w:sz w:val="18"/>
          <w:szCs w:val="18"/>
          <w:lang w:eastAsia="pl-PL"/>
        </w:rPr>
        <w:t>/2026</w:t>
      </w:r>
      <w:r w:rsidR="004B6F26">
        <w:rPr>
          <w:rFonts w:ascii="Verdana" w:hAnsi="Verdana" w:cstheme="minorHAnsi"/>
          <w:b/>
          <w:sz w:val="18"/>
          <w:szCs w:val="18"/>
          <w:lang w:eastAsia="pl-PL"/>
        </w:rPr>
        <w:t xml:space="preserve"> </w:t>
      </w:r>
      <w:r w:rsidRPr="00EF77FC">
        <w:rPr>
          <w:rFonts w:ascii="Verdana" w:hAnsi="Verdana" w:cstheme="minorHAnsi"/>
          <w:sz w:val="18"/>
          <w:szCs w:val="18"/>
          <w:lang w:eastAsia="pl-PL"/>
        </w:rPr>
        <w:t xml:space="preserve">prowadzonym w trybie przetargu nieograniczonego </w:t>
      </w:r>
      <w:r w:rsidR="00DB01FF" w:rsidRPr="00EF77FC">
        <w:rPr>
          <w:rFonts w:ascii="Verdana" w:hAnsi="Verdana" w:cstheme="minorHAnsi"/>
          <w:sz w:val="18"/>
          <w:szCs w:val="18"/>
          <w:lang w:eastAsia="pl-PL"/>
        </w:rPr>
        <w:t>pn</w:t>
      </w:r>
      <w:r w:rsidR="00502D19" w:rsidRPr="00EF77FC">
        <w:rPr>
          <w:rFonts w:ascii="Verdana" w:hAnsi="Verdana" w:cstheme="minorHAnsi"/>
          <w:sz w:val="18"/>
          <w:szCs w:val="18"/>
          <w:lang w:eastAsia="pl-PL"/>
        </w:rPr>
        <w:t xml:space="preserve">. </w:t>
      </w:r>
      <w:r w:rsidR="000D0967" w:rsidRPr="000D0967">
        <w:rPr>
          <w:rFonts w:ascii="Verdana" w:eastAsia="Calibri" w:hAnsi="Verdana" w:cstheme="minorHAnsi"/>
          <w:b/>
          <w:bCs/>
          <w:sz w:val="18"/>
          <w:szCs w:val="18"/>
        </w:rPr>
        <w:t>Prace rekonstrukcyjne na linii 15kV Radymno-Zabłotce</w:t>
      </w:r>
      <w:r w:rsidR="00F23F8A">
        <w:rPr>
          <w:rFonts w:ascii="Verdana" w:eastAsia="Calibri" w:hAnsi="Verdana" w:cstheme="minorHAnsi"/>
          <w:b/>
          <w:bCs/>
          <w:sz w:val="18"/>
          <w:szCs w:val="18"/>
        </w:rPr>
        <w:t xml:space="preserve">, </w:t>
      </w:r>
      <w:r w:rsidR="00C85082" w:rsidRPr="00EF77FC">
        <w:rPr>
          <w:rFonts w:ascii="Verdana" w:hAnsi="Verdana" w:cstheme="minorHAnsi"/>
          <w:sz w:val="18"/>
          <w:szCs w:val="18"/>
          <w:lang w:eastAsia="pl-PL"/>
        </w:rPr>
        <w:t>oświadczamy,</w:t>
      </w:r>
      <w:r w:rsidR="008B5FA5" w:rsidRPr="00EF77FC">
        <w:rPr>
          <w:rFonts w:ascii="Verdana" w:hAnsi="Verdana" w:cstheme="minorHAnsi"/>
          <w:sz w:val="18"/>
          <w:szCs w:val="18"/>
          <w:lang w:eastAsia="pl-PL"/>
        </w:rPr>
        <w:t xml:space="preserve"> </w:t>
      </w:r>
      <w:r w:rsidR="00C85082" w:rsidRPr="00EF77FC">
        <w:rPr>
          <w:rFonts w:ascii="Verdana" w:hAnsi="Verdana" w:cstheme="minorHAnsi"/>
          <w:bCs/>
          <w:sz w:val="18"/>
          <w:szCs w:val="18"/>
          <w:lang w:eastAsia="pl-PL"/>
        </w:rPr>
        <w:t xml:space="preserve">że </w:t>
      </w:r>
      <w:r w:rsidRPr="00EF77FC">
        <w:rPr>
          <w:rFonts w:ascii="Verdana" w:hAnsi="Verdana" w:cstheme="minorHAnsi"/>
          <w:sz w:val="18"/>
          <w:szCs w:val="18"/>
          <w:lang w:eastAsia="pl-PL"/>
        </w:rPr>
        <w:t xml:space="preserve">w okresie ostatnich </w:t>
      </w:r>
      <w:r w:rsidR="00F23F8A">
        <w:rPr>
          <w:rFonts w:ascii="Verdana" w:hAnsi="Verdana" w:cstheme="minorHAnsi"/>
          <w:b/>
          <w:sz w:val="18"/>
          <w:szCs w:val="18"/>
          <w:lang w:eastAsia="pl-PL"/>
        </w:rPr>
        <w:t>5</w:t>
      </w:r>
      <w:r w:rsidR="001B417C" w:rsidRPr="00EF77FC">
        <w:rPr>
          <w:rFonts w:ascii="Verdana" w:hAnsi="Verdana" w:cstheme="minorHAnsi"/>
          <w:b/>
          <w:sz w:val="18"/>
          <w:szCs w:val="18"/>
          <w:lang w:eastAsia="pl-PL"/>
        </w:rPr>
        <w:t xml:space="preserve"> lat </w:t>
      </w:r>
      <w:r w:rsidRPr="00EF77FC">
        <w:rPr>
          <w:rFonts w:ascii="Verdana" w:hAnsi="Verdana" w:cstheme="minorHAnsi"/>
          <w:sz w:val="18"/>
          <w:szCs w:val="18"/>
          <w:lang w:eastAsia="pl-PL"/>
        </w:rPr>
        <w:t xml:space="preserve">przed upływem terminu składania Ofert wykonaliśmy następujące </w:t>
      </w:r>
      <w:r w:rsidR="001B56CC" w:rsidRPr="00EF77FC">
        <w:rPr>
          <w:rFonts w:ascii="Verdana" w:hAnsi="Verdana" w:cstheme="minorHAnsi"/>
          <w:sz w:val="18"/>
          <w:szCs w:val="18"/>
          <w:lang w:eastAsia="pl-PL"/>
        </w:rPr>
        <w:t>zamówienia</w:t>
      </w:r>
      <w:r w:rsidR="00AC272D" w:rsidRPr="00EF77FC">
        <w:rPr>
          <w:rFonts w:ascii="Verdana" w:hAnsi="Verdana" w:cstheme="minorHAnsi"/>
          <w:sz w:val="18"/>
          <w:szCs w:val="18"/>
        </w:rPr>
        <w:t>.</w:t>
      </w:r>
    </w:p>
    <w:p w14:paraId="3E92192E" w14:textId="35558C7E" w:rsidR="00B137F8" w:rsidRDefault="00B137F8" w:rsidP="003D3A4B">
      <w:pPr>
        <w:spacing w:after="120"/>
        <w:rPr>
          <w:rFonts w:ascii="Verdana" w:hAnsi="Verdana" w:cstheme="minorHAnsi"/>
          <w:b/>
          <w:color w:val="FF0000"/>
          <w:sz w:val="18"/>
          <w:szCs w:val="18"/>
        </w:rPr>
      </w:pPr>
    </w:p>
    <w:p w14:paraId="5D9C9AC7" w14:textId="0CD91747" w:rsidR="00656DDF" w:rsidRPr="00D935C4" w:rsidRDefault="00656DDF" w:rsidP="004B6F26">
      <w:pPr>
        <w:spacing w:after="120"/>
        <w:ind w:left="-142"/>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8934CA" w:rsidRDefault="005B1ED0" w:rsidP="005126E5">
      <w:pPr>
        <w:spacing w:before="120"/>
        <w:ind w:left="-284" w:right="-569"/>
        <w:outlineLvl w:val="0"/>
        <w:rPr>
          <w:rFonts w:ascii="Verdana" w:hAnsi="Verdana" w:cstheme="minorHAnsi"/>
          <w:b/>
          <w:color w:val="FF0000"/>
          <w:sz w:val="18"/>
          <w:szCs w:val="18"/>
        </w:rPr>
      </w:pPr>
      <w:r w:rsidRPr="008934CA">
        <w:rPr>
          <w:rFonts w:ascii="Verdana" w:hAnsi="Verdana" w:cstheme="minorHAnsi"/>
          <w:b/>
          <w:color w:val="FF0000"/>
          <w:sz w:val="18"/>
          <w:szCs w:val="18"/>
        </w:rPr>
        <w:t xml:space="preserve">Do niniejszego wykazu dołączamy dowody potwierdzające, że ww. </w:t>
      </w:r>
      <w:r w:rsidR="001B56CC" w:rsidRPr="008934CA">
        <w:rPr>
          <w:rFonts w:ascii="Verdana" w:hAnsi="Verdana" w:cstheme="minorHAnsi"/>
          <w:b/>
          <w:color w:val="FF0000"/>
          <w:sz w:val="18"/>
          <w:szCs w:val="18"/>
        </w:rPr>
        <w:t>zamówienia</w:t>
      </w:r>
      <w:r w:rsidRPr="008934CA">
        <w:rPr>
          <w:rFonts w:ascii="Verdana" w:hAnsi="Verdana" w:cstheme="minorHAnsi"/>
          <w:b/>
          <w:color w:val="FF0000"/>
          <w:sz w:val="18"/>
          <w:szCs w:val="18"/>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842D9" w14:textId="7BB1B151" w:rsidR="004B6F26" w:rsidRPr="004B6F26" w:rsidRDefault="006B15A9" w:rsidP="004B6F26">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3A72924E" w:rsidR="008A2988" w:rsidRDefault="004B6F26" w:rsidP="004B6F26">
    <w:pPr>
      <w:pStyle w:val="Nagwek"/>
    </w:pPr>
    <w:r w:rsidRPr="004B6F26">
      <w:rPr>
        <w:rFonts w:ascii="Verdana" w:hAnsi="Verdana"/>
        <w:sz w:val="14"/>
        <w:szCs w:val="14"/>
      </w:rPr>
      <w:t>POST/DYS/OZ/GZ/0</w:t>
    </w:r>
    <w:r w:rsidR="00051D24">
      <w:rPr>
        <w:rFonts w:ascii="Verdana" w:hAnsi="Verdana"/>
        <w:sz w:val="14"/>
        <w:szCs w:val="14"/>
      </w:rPr>
      <w:t>1</w:t>
    </w:r>
    <w:r w:rsidR="000D0967">
      <w:rPr>
        <w:rFonts w:ascii="Verdana" w:hAnsi="Verdana"/>
        <w:sz w:val="14"/>
        <w:szCs w:val="14"/>
      </w:rPr>
      <w:t>409</w:t>
    </w:r>
    <w:r w:rsidRPr="004B6F26">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1D24"/>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967"/>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67AC"/>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6BC"/>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A38"/>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6F2B"/>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10A4"/>
    <w:rsid w:val="004A2897"/>
    <w:rsid w:val="004A299F"/>
    <w:rsid w:val="004A2CE2"/>
    <w:rsid w:val="004A302B"/>
    <w:rsid w:val="004A3344"/>
    <w:rsid w:val="004A3C45"/>
    <w:rsid w:val="004A41E8"/>
    <w:rsid w:val="004A4E85"/>
    <w:rsid w:val="004A4F09"/>
    <w:rsid w:val="004A57C5"/>
    <w:rsid w:val="004A5A42"/>
    <w:rsid w:val="004A5AB3"/>
    <w:rsid w:val="004A60BD"/>
    <w:rsid w:val="004A629D"/>
    <w:rsid w:val="004A6701"/>
    <w:rsid w:val="004A6AB6"/>
    <w:rsid w:val="004A6F06"/>
    <w:rsid w:val="004B2351"/>
    <w:rsid w:val="004B4556"/>
    <w:rsid w:val="004B4ED5"/>
    <w:rsid w:val="004B5230"/>
    <w:rsid w:val="004B5F30"/>
    <w:rsid w:val="004B6A92"/>
    <w:rsid w:val="004B6F26"/>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5FAE"/>
    <w:rsid w:val="006C63E4"/>
    <w:rsid w:val="006C6DDE"/>
    <w:rsid w:val="006D3DE6"/>
    <w:rsid w:val="006D5898"/>
    <w:rsid w:val="006D630C"/>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B63"/>
    <w:rsid w:val="00706299"/>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1FA0"/>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2C9E"/>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74E"/>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34CA"/>
    <w:rsid w:val="00895EED"/>
    <w:rsid w:val="00896B16"/>
    <w:rsid w:val="0089774F"/>
    <w:rsid w:val="00897D75"/>
    <w:rsid w:val="008A0D76"/>
    <w:rsid w:val="008A115B"/>
    <w:rsid w:val="008A14AF"/>
    <w:rsid w:val="008A1D50"/>
    <w:rsid w:val="008A1F8A"/>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27246"/>
    <w:rsid w:val="00A31242"/>
    <w:rsid w:val="00A316C7"/>
    <w:rsid w:val="00A31C7C"/>
    <w:rsid w:val="00A3222A"/>
    <w:rsid w:val="00A3348F"/>
    <w:rsid w:val="00A33FF3"/>
    <w:rsid w:val="00A34403"/>
    <w:rsid w:val="00A34673"/>
    <w:rsid w:val="00A348BC"/>
    <w:rsid w:val="00A34DA3"/>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494"/>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1491"/>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6"/>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690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559"/>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1F3E"/>
    <w:rsid w:val="00EE20A5"/>
    <w:rsid w:val="00EE2117"/>
    <w:rsid w:val="00EE30D7"/>
    <w:rsid w:val="00EE3DB1"/>
    <w:rsid w:val="00EE4B8A"/>
    <w:rsid w:val="00EE5F45"/>
    <w:rsid w:val="00EE76C8"/>
    <w:rsid w:val="00EE7E0A"/>
    <w:rsid w:val="00EF20BE"/>
    <w:rsid w:val="00EF66F9"/>
    <w:rsid w:val="00EF77FC"/>
    <w:rsid w:val="00EF7DD4"/>
    <w:rsid w:val="00F00080"/>
    <w:rsid w:val="00F00B3C"/>
    <w:rsid w:val="00F0112B"/>
    <w:rsid w:val="00F011BC"/>
    <w:rsid w:val="00F023E1"/>
    <w:rsid w:val="00F12914"/>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C8D"/>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E38B9"/>
    <w:rsid w:val="001F4D89"/>
    <w:rsid w:val="001F6AB2"/>
    <w:rsid w:val="00200E7D"/>
    <w:rsid w:val="00203305"/>
    <w:rsid w:val="002036D5"/>
    <w:rsid w:val="002036E3"/>
    <w:rsid w:val="00233C98"/>
    <w:rsid w:val="00244653"/>
    <w:rsid w:val="00253744"/>
    <w:rsid w:val="002623F2"/>
    <w:rsid w:val="00263FCB"/>
    <w:rsid w:val="0027219B"/>
    <w:rsid w:val="0027490D"/>
    <w:rsid w:val="002A5475"/>
    <w:rsid w:val="002B167E"/>
    <w:rsid w:val="002C7A38"/>
    <w:rsid w:val="002D0025"/>
    <w:rsid w:val="002D09AF"/>
    <w:rsid w:val="002D5E73"/>
    <w:rsid w:val="002D6994"/>
    <w:rsid w:val="002D7537"/>
    <w:rsid w:val="002E672A"/>
    <w:rsid w:val="00305222"/>
    <w:rsid w:val="00316B3A"/>
    <w:rsid w:val="00326EE7"/>
    <w:rsid w:val="00334924"/>
    <w:rsid w:val="00337C7B"/>
    <w:rsid w:val="00341F66"/>
    <w:rsid w:val="00380912"/>
    <w:rsid w:val="0038585E"/>
    <w:rsid w:val="0038682C"/>
    <w:rsid w:val="00393B22"/>
    <w:rsid w:val="003A31D8"/>
    <w:rsid w:val="003B4965"/>
    <w:rsid w:val="003C4DB9"/>
    <w:rsid w:val="003C6F2B"/>
    <w:rsid w:val="003D3C04"/>
    <w:rsid w:val="003F09C6"/>
    <w:rsid w:val="003F28CC"/>
    <w:rsid w:val="00404835"/>
    <w:rsid w:val="00411C41"/>
    <w:rsid w:val="004145C9"/>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C5FAE"/>
    <w:rsid w:val="006E71EF"/>
    <w:rsid w:val="00705B63"/>
    <w:rsid w:val="00706299"/>
    <w:rsid w:val="00717589"/>
    <w:rsid w:val="00723176"/>
    <w:rsid w:val="007705A9"/>
    <w:rsid w:val="00774C40"/>
    <w:rsid w:val="00782C9E"/>
    <w:rsid w:val="0079668A"/>
    <w:rsid w:val="007A5C99"/>
    <w:rsid w:val="007C4A85"/>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863C1"/>
    <w:rsid w:val="009A758F"/>
    <w:rsid w:val="009B2C80"/>
    <w:rsid w:val="009F4FEB"/>
    <w:rsid w:val="009F5EA3"/>
    <w:rsid w:val="00A04475"/>
    <w:rsid w:val="00A27FD0"/>
    <w:rsid w:val="00A347BC"/>
    <w:rsid w:val="00A35DF1"/>
    <w:rsid w:val="00A72EB3"/>
    <w:rsid w:val="00A75398"/>
    <w:rsid w:val="00AB71B0"/>
    <w:rsid w:val="00AD5090"/>
    <w:rsid w:val="00AF22A1"/>
    <w:rsid w:val="00B12494"/>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1491"/>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DF6900"/>
    <w:rsid w:val="00E130E2"/>
    <w:rsid w:val="00E35FDA"/>
    <w:rsid w:val="00E40AAA"/>
    <w:rsid w:val="00E44BE2"/>
    <w:rsid w:val="00E46B7E"/>
    <w:rsid w:val="00E64E8C"/>
    <w:rsid w:val="00E70F62"/>
    <w:rsid w:val="00E779D6"/>
    <w:rsid w:val="00EB05A8"/>
    <w:rsid w:val="00EB547D"/>
    <w:rsid w:val="00ED2913"/>
    <w:rsid w:val="00ED5DD4"/>
    <w:rsid w:val="00EE39C7"/>
    <w:rsid w:val="00EF5F32"/>
    <w:rsid w:val="00EF66F9"/>
    <w:rsid w:val="00F03012"/>
    <w:rsid w:val="00F44B1A"/>
    <w:rsid w:val="00F56D7A"/>
    <w:rsid w:val="00F7618D"/>
    <w:rsid w:val="00F8384E"/>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3.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4.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177</Words>
  <Characters>1065</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Sowiński Łukasz [PGE Dystr. O.Zamość]</cp:lastModifiedBy>
  <cp:revision>33</cp:revision>
  <cp:lastPrinted>2021-02-26T13:14:00Z</cp:lastPrinted>
  <dcterms:created xsi:type="dcterms:W3CDTF">2025-06-13T08:46:00Z</dcterms:created>
  <dcterms:modified xsi:type="dcterms:W3CDTF">2026-04-24T06:28:00Z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2026-04-20T10:01:29Z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2cd4b594-9fe3-4f8f-8d48-1eb2aa8e5422</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